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5D7" w:rsidRPr="000B4949" w:rsidRDefault="00E935D7" w:rsidP="0014269D">
      <w:pPr>
        <w:pStyle w:val="tekstdokumentu"/>
      </w:pPr>
      <w:r w:rsidRPr="000B4949">
        <w:t>P.271</w:t>
      </w:r>
      <w:r>
        <w:t>.4</w:t>
      </w:r>
      <w:r w:rsidRPr="000B4949">
        <w:t>.2026</w:t>
      </w:r>
      <w:r w:rsidRPr="000B4949">
        <w:tab/>
        <w:t>Załącznik nr 1b do SWZ</w:t>
      </w:r>
    </w:p>
    <w:p w:rsidR="00E935D7" w:rsidRPr="0014269D" w:rsidRDefault="00E935D7" w:rsidP="0014269D">
      <w:pPr>
        <w:pStyle w:val="tekstdokumentu"/>
      </w:pPr>
      <w:bookmarkStart w:id="0" w:name="_Hlk71098857"/>
      <w:r w:rsidRPr="00C01958">
        <w:br/>
      </w:r>
      <w:bookmarkStart w:id="1" w:name="_Hlk71098877"/>
      <w:r w:rsidRPr="0014269D"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E935D7" w:rsidRPr="00D67AE5" w:rsidTr="00550BC3">
        <w:tc>
          <w:tcPr>
            <w:tcW w:w="9063" w:type="dxa"/>
          </w:tcPr>
          <w:p w:rsidR="00E935D7" w:rsidRPr="00550BC3" w:rsidRDefault="00E935D7" w:rsidP="00550BC3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NAZWA:</w:t>
            </w:r>
          </w:p>
          <w:p w:rsidR="00E935D7" w:rsidRPr="00550BC3" w:rsidRDefault="00E935D7" w:rsidP="00550BC3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ADRES:</w:t>
            </w:r>
          </w:p>
          <w:p w:rsidR="00E935D7" w:rsidRPr="00550BC3" w:rsidRDefault="00E935D7" w:rsidP="00550BC3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KRS:</w:t>
            </w:r>
          </w:p>
          <w:p w:rsidR="00E935D7" w:rsidRPr="00550BC3" w:rsidRDefault="00E935D7" w:rsidP="00550BC3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NIP:</w:t>
            </w:r>
          </w:p>
          <w:p w:rsidR="00E935D7" w:rsidRPr="00550BC3" w:rsidRDefault="00E935D7" w:rsidP="00550BC3">
            <w:pPr>
              <w:tabs>
                <w:tab w:val="center" w:pos="4820"/>
              </w:tabs>
              <w:spacing w:line="276" w:lineRule="auto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REGON:</w:t>
            </w:r>
          </w:p>
        </w:tc>
      </w:tr>
    </w:tbl>
    <w:p w:rsidR="00E935D7" w:rsidRPr="0014269D" w:rsidRDefault="00E935D7" w:rsidP="00D67AE5">
      <w:pPr>
        <w:tabs>
          <w:tab w:val="center" w:pos="4820"/>
        </w:tabs>
        <w:spacing w:line="276" w:lineRule="auto"/>
        <w:jc w:val="center"/>
        <w:rPr>
          <w:rFonts w:cs="Arial"/>
          <w:sz w:val="22"/>
          <w:szCs w:val="22"/>
        </w:rPr>
      </w:pPr>
      <w:r w:rsidRPr="00D67AE5">
        <w:rPr>
          <w:rFonts w:cs="Arial"/>
          <w:sz w:val="24"/>
        </w:rPr>
        <w:t>(</w:t>
      </w:r>
      <w:r w:rsidRPr="0014269D">
        <w:rPr>
          <w:rFonts w:cs="Arial"/>
          <w:sz w:val="22"/>
          <w:szCs w:val="22"/>
        </w:rPr>
        <w:t>pełna nazwa, adres, KRS, NIP, REGON Wykonawcy)*</w:t>
      </w:r>
    </w:p>
    <w:p w:rsidR="00E935D7" w:rsidRPr="0014269D" w:rsidRDefault="00E935D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sz w:val="22"/>
          <w:szCs w:val="22"/>
        </w:rPr>
      </w:pPr>
      <w:r w:rsidRPr="0014269D">
        <w:rPr>
          <w:rFonts w:cs="Arial"/>
          <w:i/>
          <w:sz w:val="22"/>
          <w:szCs w:val="22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:rsidR="00E935D7" w:rsidRPr="0000166F" w:rsidRDefault="00E935D7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sz w:val="24"/>
          <w:lang w:val="en-US"/>
        </w:rPr>
      </w:pPr>
      <w:r w:rsidRPr="000B4949">
        <w:rPr>
          <w:rFonts w:cs="Arial"/>
          <w:b/>
          <w:bCs/>
          <w:sz w:val="24"/>
        </w:rPr>
        <w:br/>
      </w:r>
      <w:r w:rsidRPr="0000166F">
        <w:rPr>
          <w:rFonts w:cs="Arial"/>
          <w:b/>
          <w:bCs/>
          <w:sz w:val="24"/>
          <w:lang w:val="en-US"/>
        </w:rPr>
        <w:t>Adres email do komunikacji 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E935D7" w:rsidTr="00550BC3">
        <w:tc>
          <w:tcPr>
            <w:tcW w:w="6516" w:type="dxa"/>
          </w:tcPr>
          <w:p w:rsidR="00E935D7" w:rsidRPr="00550BC3" w:rsidRDefault="00E935D7" w:rsidP="00550BC3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E935D7" w:rsidRDefault="00E935D7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sz w:val="24"/>
          <w:lang w:val="en-US"/>
        </w:rPr>
      </w:pPr>
    </w:p>
    <w:p w:rsidR="00E935D7" w:rsidRPr="0000166F" w:rsidRDefault="00E935D7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</w:p>
    <w:p w:rsidR="00E935D7" w:rsidRPr="0000166F" w:rsidRDefault="00E935D7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sz w:val="24"/>
          <w:lang w:val="en-US"/>
        </w:rPr>
      </w:pPr>
      <w:r w:rsidRPr="0000166F">
        <w:rPr>
          <w:rFonts w:cs="Arial"/>
          <w:b/>
          <w:bCs/>
          <w:sz w:val="24"/>
          <w:lang w:val="en-US"/>
        </w:rPr>
        <w:t>Tel.: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16"/>
      </w:tblGrid>
      <w:tr w:rsidR="00E935D7" w:rsidTr="00550BC3">
        <w:tc>
          <w:tcPr>
            <w:tcW w:w="6516" w:type="dxa"/>
          </w:tcPr>
          <w:p w:rsidR="00E935D7" w:rsidRPr="00550BC3" w:rsidRDefault="00E935D7" w:rsidP="00550BC3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sz w:val="24"/>
                <w:lang w:val="en-US"/>
              </w:rPr>
            </w:pPr>
          </w:p>
        </w:tc>
      </w:tr>
    </w:tbl>
    <w:p w:rsidR="00E935D7" w:rsidRDefault="00E935D7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sz w:val="24"/>
          <w:lang w:val="en-US"/>
        </w:rPr>
      </w:pPr>
    </w:p>
    <w:p w:rsidR="00E935D7" w:rsidRDefault="00E935D7" w:rsidP="00D67AE5">
      <w:pPr>
        <w:tabs>
          <w:tab w:val="right" w:leader="dot" w:pos="9072"/>
        </w:tabs>
        <w:spacing w:line="276" w:lineRule="auto"/>
        <w:rPr>
          <w:rFonts w:cs="Arial"/>
          <w:b/>
          <w:sz w:val="24"/>
        </w:rPr>
      </w:pPr>
    </w:p>
    <w:p w:rsidR="00E935D7" w:rsidRPr="00D67AE5" w:rsidRDefault="00E935D7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sz w:val="24"/>
        </w:rPr>
      </w:pPr>
      <w:r w:rsidRPr="00D67AE5">
        <w:rPr>
          <w:rFonts w:cs="Arial"/>
          <w:b/>
          <w:sz w:val="24"/>
        </w:rPr>
        <w:t xml:space="preserve">reprezentowany przez: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3"/>
      </w:tblGrid>
      <w:tr w:rsidR="00E935D7" w:rsidTr="00550BC3">
        <w:tc>
          <w:tcPr>
            <w:tcW w:w="9063" w:type="dxa"/>
          </w:tcPr>
          <w:p w:rsidR="00E935D7" w:rsidRPr="00550BC3" w:rsidRDefault="00E935D7" w:rsidP="00550BC3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sz w:val="24"/>
              </w:rPr>
            </w:pPr>
          </w:p>
        </w:tc>
      </w:tr>
    </w:tbl>
    <w:p w:rsidR="00E935D7" w:rsidRDefault="00E935D7" w:rsidP="0014269D">
      <w:pPr>
        <w:spacing w:line="276" w:lineRule="auto"/>
        <w:rPr>
          <w:rFonts w:cs="Arial"/>
          <w:sz w:val="24"/>
        </w:rPr>
      </w:pPr>
      <w:r w:rsidRPr="00D67AE5">
        <w:rPr>
          <w:rFonts w:cs="Arial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:rsidR="00E935D7" w:rsidRPr="00D67AE5" w:rsidRDefault="00E935D7" w:rsidP="0014269D">
      <w:pPr>
        <w:spacing w:line="276" w:lineRule="auto"/>
        <w:rPr>
          <w:rFonts w:cs="Arial"/>
          <w:sz w:val="24"/>
        </w:rPr>
      </w:pPr>
    </w:p>
    <w:p w:rsidR="00E935D7" w:rsidRDefault="00E935D7" w:rsidP="00B74BE5">
      <w:pPr>
        <w:suppressAutoHyphens/>
        <w:spacing w:line="240" w:lineRule="auto"/>
        <w:jc w:val="left"/>
        <w:rPr>
          <w:color w:val="auto"/>
          <w:sz w:val="24"/>
        </w:rPr>
      </w:pPr>
      <w:bookmarkStart w:id="2" w:name="_Hlk66093606"/>
      <w:r w:rsidRPr="00D83C33">
        <w:rPr>
          <w:rFonts w:cs="Arial"/>
          <w:b/>
          <w:color w:val="auto"/>
          <w:sz w:val="24"/>
        </w:rPr>
        <w:t>1.</w:t>
      </w:r>
      <w:r>
        <w:rPr>
          <w:rFonts w:cs="Arial"/>
          <w:color w:val="auto"/>
          <w:sz w:val="24"/>
        </w:rPr>
        <w:t xml:space="preserve"> </w:t>
      </w:r>
      <w:r w:rsidRPr="00C35F6A">
        <w:rPr>
          <w:rFonts w:cs="Arial"/>
          <w:color w:val="auto"/>
          <w:sz w:val="24"/>
        </w:rPr>
        <w:t xml:space="preserve">Oferujemy </w:t>
      </w:r>
      <w:r w:rsidRPr="00C35F6A">
        <w:rPr>
          <w:rFonts w:cs="Arial"/>
          <w:color w:val="auto"/>
          <w:sz w:val="24"/>
          <w:lang w:eastAsia="pl-PL"/>
        </w:rPr>
        <w:t>wykonanie przedmiotu zamówienia</w:t>
      </w:r>
      <w:r>
        <w:rPr>
          <w:rFonts w:cs="Arial"/>
          <w:color w:val="auto"/>
          <w:sz w:val="24"/>
          <w:lang w:eastAsia="pl-PL"/>
        </w:rPr>
        <w:t xml:space="preserve"> pn.: </w:t>
      </w:r>
      <w:r w:rsidRPr="002C4C73">
        <w:rPr>
          <w:rFonts w:cs="Arial"/>
          <w:b/>
          <w:color w:val="auto"/>
          <w:sz w:val="24"/>
          <w:lang w:eastAsia="pl-PL"/>
        </w:rPr>
        <w:t>„</w:t>
      </w:r>
      <w:bookmarkStart w:id="3" w:name="_Hlk71099046"/>
      <w:r>
        <w:rPr>
          <w:b/>
          <w:bCs/>
          <w:sz w:val="24"/>
        </w:rPr>
        <w:t>Gmina Święciechowa cyberbezpiecznym samorządem”</w:t>
      </w:r>
      <w:bookmarkEnd w:id="3"/>
      <w:r>
        <w:rPr>
          <w:b/>
          <w:bCs/>
          <w:sz w:val="24"/>
        </w:rPr>
        <w:t xml:space="preserve"> – Część nr 2: Dostawa oprogramowania wraz z jego konfiguracją i wdrożeniem</w:t>
      </w:r>
      <w:r>
        <w:rPr>
          <w:color w:val="auto"/>
          <w:sz w:val="24"/>
        </w:rPr>
        <w:t xml:space="preserve"> za cenę ofertową:</w:t>
      </w:r>
      <w:bookmarkEnd w:id="2"/>
    </w:p>
    <w:p w:rsidR="00E935D7" w:rsidRDefault="00E935D7" w:rsidP="00B74BE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898"/>
        <w:gridCol w:w="1492"/>
        <w:gridCol w:w="2656"/>
        <w:gridCol w:w="3159"/>
      </w:tblGrid>
      <w:tr w:rsidR="00E935D7" w:rsidRPr="004C490D" w:rsidTr="00810591">
        <w:trPr>
          <w:trHeight w:val="340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netto oferty w PLN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935D7" w:rsidRPr="004C490D" w:rsidRDefault="00E935D7" w:rsidP="00810591">
            <w:pPr>
              <w:snapToGrid w:val="0"/>
              <w:jc w:val="center"/>
              <w:rPr>
                <w:sz w:val="22"/>
              </w:rPr>
            </w:pPr>
          </w:p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 xml:space="preserve">Stawka </w:t>
            </w:r>
          </w:p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>VAT w 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>Kwota podatku VAT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>Cena brutto oferty w PLN</w:t>
            </w:r>
          </w:p>
          <w:p w:rsidR="00E935D7" w:rsidRPr="004C490D" w:rsidRDefault="00E935D7" w:rsidP="00810591">
            <w:pPr>
              <w:jc w:val="center"/>
            </w:pPr>
            <w:r w:rsidRPr="004C490D">
              <w:rPr>
                <w:sz w:val="22"/>
                <w:szCs w:val="22"/>
              </w:rPr>
              <w:t>(</w:t>
            </w:r>
            <w:r w:rsidRPr="004C490D">
              <w:rPr>
                <w:i/>
                <w:sz w:val="22"/>
                <w:szCs w:val="22"/>
              </w:rPr>
              <w:t>zaokrąglona do dwóch miejsc po przecinku</w:t>
            </w:r>
            <w:r w:rsidRPr="004C490D">
              <w:rPr>
                <w:sz w:val="22"/>
                <w:szCs w:val="22"/>
              </w:rPr>
              <w:t>)</w:t>
            </w:r>
          </w:p>
        </w:tc>
      </w:tr>
      <w:tr w:rsidR="00E935D7" w:rsidTr="00810591">
        <w:trPr>
          <w:trHeight w:val="923"/>
          <w:jc w:val="center"/>
        </w:trPr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5D7" w:rsidRDefault="00E935D7" w:rsidP="00810591">
            <w:pPr>
              <w:snapToGrid w:val="0"/>
              <w:rPr>
                <w:i/>
                <w:sz w:val="22"/>
                <w:highlight w:val="yellow"/>
              </w:rPr>
            </w:pPr>
          </w:p>
          <w:p w:rsidR="00E935D7" w:rsidRDefault="00E935D7" w:rsidP="00810591">
            <w:r>
              <w:rPr>
                <w:sz w:val="22"/>
                <w:szCs w:val="22"/>
              </w:rPr>
              <w:t>……………………………zł</w:t>
            </w:r>
          </w:p>
          <w:p w:rsidR="00E935D7" w:rsidRPr="006B35B8" w:rsidRDefault="00E935D7" w:rsidP="00810591">
            <w:r>
              <w:rPr>
                <w:sz w:val="22"/>
                <w:szCs w:val="22"/>
              </w:rPr>
              <w:t>Słownie:………………........ </w:t>
            </w:r>
          </w:p>
          <w:p w:rsidR="00E935D7" w:rsidRPr="006B35B8" w:rsidRDefault="00E935D7" w:rsidP="00810591">
            <w:r>
              <w:rPr>
                <w:sz w:val="22"/>
                <w:szCs w:val="22"/>
              </w:rPr>
              <w:t>……………………………..</w:t>
            </w:r>
          </w:p>
          <w:p w:rsidR="00E935D7" w:rsidRDefault="00E935D7" w:rsidP="00810591">
            <w:r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5D7" w:rsidRDefault="00E935D7" w:rsidP="00810591">
            <w:pPr>
              <w:snapToGrid w:val="0"/>
              <w:rPr>
                <w:sz w:val="22"/>
              </w:rPr>
            </w:pPr>
          </w:p>
          <w:p w:rsidR="00E935D7" w:rsidRDefault="00E935D7" w:rsidP="00810591">
            <w:pPr>
              <w:rPr>
                <w:sz w:val="22"/>
              </w:rPr>
            </w:pPr>
          </w:p>
          <w:p w:rsidR="00E935D7" w:rsidRDefault="00E935D7" w:rsidP="00810591">
            <w:pPr>
              <w:rPr>
                <w:sz w:val="22"/>
              </w:rPr>
            </w:pPr>
          </w:p>
          <w:p w:rsidR="00E935D7" w:rsidRDefault="00E935D7" w:rsidP="00810591">
            <w:pPr>
              <w:jc w:val="center"/>
            </w:pPr>
            <w:r>
              <w:rPr>
                <w:sz w:val="22"/>
                <w:szCs w:val="22"/>
              </w:rPr>
              <w:t>……….%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5D7" w:rsidRDefault="00E935D7" w:rsidP="00810591">
            <w:pPr>
              <w:snapToGrid w:val="0"/>
              <w:rPr>
                <w:sz w:val="22"/>
              </w:rPr>
            </w:pPr>
          </w:p>
          <w:p w:rsidR="00E935D7" w:rsidRDefault="00E935D7" w:rsidP="00810591">
            <w:r>
              <w:rPr>
                <w:sz w:val="22"/>
                <w:szCs w:val="22"/>
              </w:rPr>
              <w:t>…………………………..zł</w:t>
            </w:r>
          </w:p>
          <w:p w:rsidR="00E935D7" w:rsidRPr="006B35B8" w:rsidRDefault="00E935D7" w:rsidP="00810591">
            <w:r>
              <w:rPr>
                <w:sz w:val="22"/>
                <w:szCs w:val="22"/>
              </w:rPr>
              <w:t>Słownie:…………………..</w:t>
            </w:r>
          </w:p>
          <w:p w:rsidR="00E935D7" w:rsidRPr="006B35B8" w:rsidRDefault="00E935D7" w:rsidP="00810591">
            <w:r>
              <w:rPr>
                <w:sz w:val="22"/>
                <w:szCs w:val="22"/>
              </w:rPr>
              <w:t>………………………….....</w:t>
            </w:r>
          </w:p>
          <w:p w:rsidR="00E935D7" w:rsidRDefault="00E935D7" w:rsidP="00810591">
            <w:r>
              <w:t>……………………………….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5D7" w:rsidRDefault="00E935D7" w:rsidP="00810591">
            <w:pPr>
              <w:snapToGrid w:val="0"/>
              <w:rPr>
                <w:sz w:val="22"/>
              </w:rPr>
            </w:pPr>
          </w:p>
          <w:p w:rsidR="00E935D7" w:rsidRDefault="00E935D7" w:rsidP="00810591">
            <w:r>
              <w:rPr>
                <w:sz w:val="22"/>
                <w:szCs w:val="22"/>
              </w:rPr>
              <w:t>…..…………………………..zł</w:t>
            </w:r>
          </w:p>
          <w:p w:rsidR="00E935D7" w:rsidRDefault="00E935D7" w:rsidP="00810591">
            <w:r>
              <w:rPr>
                <w:sz w:val="22"/>
                <w:szCs w:val="22"/>
              </w:rPr>
              <w:t>Słownie:……………………..</w:t>
            </w:r>
          </w:p>
          <w:p w:rsidR="00E935D7" w:rsidRDefault="00E935D7" w:rsidP="00810591">
            <w:r>
              <w:rPr>
                <w:sz w:val="22"/>
                <w:szCs w:val="22"/>
              </w:rPr>
              <w:t>………………………………..</w:t>
            </w:r>
          </w:p>
          <w:p w:rsidR="00E935D7" w:rsidRDefault="00E935D7" w:rsidP="00810591">
            <w:r>
              <w:rPr>
                <w:sz w:val="22"/>
                <w:szCs w:val="22"/>
              </w:rPr>
              <w:t>………………………………..</w:t>
            </w:r>
          </w:p>
        </w:tc>
      </w:tr>
    </w:tbl>
    <w:p w:rsidR="00E935D7" w:rsidRDefault="00E935D7" w:rsidP="00B74BE5">
      <w:pPr>
        <w:suppressAutoHyphens/>
        <w:spacing w:line="269" w:lineRule="auto"/>
        <w:jc w:val="left"/>
        <w:rPr>
          <w:rFonts w:cs="Arial"/>
          <w:color w:val="auto"/>
          <w:sz w:val="24"/>
          <w:lang w:eastAsia="ar-SA"/>
        </w:rPr>
      </w:pPr>
      <w:r>
        <w:rPr>
          <w:rFonts w:cs="Arial"/>
          <w:color w:val="auto"/>
          <w:sz w:val="24"/>
          <w:lang w:eastAsia="ar-SA"/>
        </w:rPr>
        <w:t xml:space="preserve">zgodnie z warunkami zawartymi w Specyfikacji Warunków Zamówienia, w tym zgodnie z Opisem Przedmiotu Zamówienia i </w:t>
      </w:r>
      <w:r w:rsidRPr="009E0283">
        <w:rPr>
          <w:rFonts w:cs="Arial"/>
          <w:color w:val="auto"/>
          <w:sz w:val="24"/>
          <w:lang w:eastAsia="ar-SA"/>
        </w:rPr>
        <w:t xml:space="preserve"> </w:t>
      </w:r>
      <w:r>
        <w:rPr>
          <w:rFonts w:cs="Arial"/>
          <w:color w:val="auto"/>
          <w:sz w:val="24"/>
          <w:lang w:eastAsia="ar-SA"/>
        </w:rPr>
        <w:t xml:space="preserve">projektowanymi </w:t>
      </w:r>
      <w:r w:rsidRPr="009E0283">
        <w:rPr>
          <w:rFonts w:cs="Arial"/>
          <w:color w:val="auto"/>
          <w:sz w:val="24"/>
          <w:lang w:eastAsia="ar-SA"/>
        </w:rPr>
        <w:t>postanowienia</w:t>
      </w:r>
      <w:r>
        <w:rPr>
          <w:rFonts w:cs="Arial"/>
          <w:color w:val="auto"/>
          <w:sz w:val="24"/>
          <w:lang w:eastAsia="ar-SA"/>
        </w:rPr>
        <w:t xml:space="preserve">mi umowy </w:t>
      </w:r>
      <w:r w:rsidRPr="009E0283">
        <w:rPr>
          <w:rFonts w:cs="Arial"/>
          <w:color w:val="auto"/>
          <w:sz w:val="24"/>
          <w:lang w:eastAsia="ar-SA"/>
        </w:rPr>
        <w:t>w terminie</w:t>
      </w:r>
      <w:r>
        <w:rPr>
          <w:rFonts w:cs="Arial"/>
          <w:color w:val="auto"/>
          <w:sz w:val="24"/>
          <w:lang w:eastAsia="ar-SA"/>
        </w:rPr>
        <w:t xml:space="preserve"> wskazanym w SWZ.</w:t>
      </w:r>
    </w:p>
    <w:p w:rsidR="00E935D7" w:rsidRPr="00B80F48" w:rsidRDefault="00E935D7" w:rsidP="00B74BE5">
      <w:pPr>
        <w:suppressAutoHyphens/>
        <w:spacing w:line="269" w:lineRule="auto"/>
        <w:jc w:val="left"/>
        <w:rPr>
          <w:rFonts w:cs="Arial"/>
          <w:color w:val="auto"/>
          <w:szCs w:val="20"/>
          <w:lang w:eastAsia="ar-SA"/>
        </w:rPr>
      </w:pPr>
    </w:p>
    <w:p w:rsidR="00E935D7" w:rsidRPr="00B74BE5" w:rsidRDefault="00E935D7" w:rsidP="00B74BE5">
      <w:pPr>
        <w:suppressAutoHyphens/>
        <w:spacing w:line="269" w:lineRule="auto"/>
        <w:jc w:val="left"/>
        <w:rPr>
          <w:rFonts w:cs="Arial"/>
          <w:b/>
          <w:color w:val="auto"/>
          <w:sz w:val="24"/>
        </w:rPr>
      </w:pPr>
      <w:r w:rsidRPr="00B80F48">
        <w:rPr>
          <w:rFonts w:cs="Arial"/>
          <w:b/>
          <w:color w:val="auto"/>
          <w:sz w:val="24"/>
          <w:lang w:eastAsia="ar-SA"/>
        </w:rPr>
        <w:t xml:space="preserve">2. </w:t>
      </w:r>
      <w:r>
        <w:rPr>
          <w:rFonts w:cs="Arial"/>
          <w:b/>
          <w:color w:val="auto"/>
          <w:sz w:val="24"/>
          <w:lang w:eastAsia="ar-SA"/>
        </w:rPr>
        <w:t>Integralną częścią niniejszego Formularza Ofertowego jest załącznik nr 1</w:t>
      </w:r>
    </w:p>
    <w:p w:rsidR="00E935D7" w:rsidRPr="001853DA" w:rsidRDefault="00E935D7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3. Dostawę objętą niniejszym postępowaniem </w:t>
      </w:r>
      <w:r w:rsidRPr="001853DA">
        <w:rPr>
          <w:b/>
          <w:bCs/>
          <w:color w:val="auto"/>
          <w:sz w:val="24"/>
        </w:rPr>
        <w:t xml:space="preserve"> zamierzamy wykonać sami </w:t>
      </w:r>
      <w:r w:rsidRPr="001853DA">
        <w:rPr>
          <w:b/>
          <w:bCs/>
          <w:color w:val="auto"/>
          <w:sz w:val="36"/>
          <w:szCs w:val="36"/>
          <w:vertAlign w:val="superscript"/>
        </w:rPr>
        <w:t>*</w:t>
      </w:r>
    </w:p>
    <w:p w:rsidR="00E935D7" w:rsidRPr="001853DA" w:rsidRDefault="00E935D7" w:rsidP="00D83C33">
      <w:pPr>
        <w:spacing w:line="276" w:lineRule="auto"/>
        <w:jc w:val="left"/>
        <w:rPr>
          <w:b/>
          <w:bCs/>
          <w:color w:val="auto"/>
          <w:sz w:val="24"/>
        </w:rPr>
      </w:pPr>
      <w:r>
        <w:rPr>
          <w:rFonts w:cs="Arial"/>
          <w:b/>
          <w:bCs/>
          <w:sz w:val="24"/>
        </w:rPr>
        <w:t xml:space="preserve">4. </w:t>
      </w:r>
      <w:r w:rsidRPr="001853DA">
        <w:rPr>
          <w:rFonts w:cs="Arial"/>
          <w:b/>
          <w:bCs/>
          <w:sz w:val="24"/>
        </w:rPr>
        <w:t>Oświadczamy, że następujący zakres zamówienia realizować będziemy z udziałem podwykonawcy-ów*: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E935D7" w:rsidTr="00550BC3">
        <w:trPr>
          <w:trHeight w:val="501"/>
        </w:trPr>
        <w:tc>
          <w:tcPr>
            <w:tcW w:w="9068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:rsidR="00E935D7" w:rsidRPr="00083F25" w:rsidRDefault="00E935D7" w:rsidP="00B80F48">
      <w:pPr>
        <w:spacing w:line="276" w:lineRule="auto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>
        <w:rPr>
          <w:color w:val="auto"/>
          <w:sz w:val="24"/>
        </w:rPr>
        <w:br/>
      </w:r>
    </w:p>
    <w:p w:rsidR="00E935D7" w:rsidRDefault="00E935D7" w:rsidP="00D83C33">
      <w:pPr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t xml:space="preserve">5. </w:t>
      </w: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>
        <w:rPr>
          <w:rFonts w:cs="Arial"/>
          <w:sz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68"/>
      </w:tblGrid>
      <w:tr w:rsidR="00E935D7" w:rsidTr="00550BC3">
        <w:tc>
          <w:tcPr>
            <w:tcW w:w="9068" w:type="dxa"/>
          </w:tcPr>
          <w:p w:rsidR="00E935D7" w:rsidRPr="00550BC3" w:rsidRDefault="00E935D7" w:rsidP="00550BC3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pPr w:leftFromText="141" w:rightFromText="141" w:vertAnchor="text" w:horzAnchor="page" w:tblpX="6001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64"/>
      </w:tblGrid>
      <w:tr w:rsidR="00E935D7" w:rsidTr="00550BC3">
        <w:tc>
          <w:tcPr>
            <w:tcW w:w="3964" w:type="dxa"/>
          </w:tcPr>
          <w:p w:rsidR="00E935D7" w:rsidRPr="00550BC3" w:rsidRDefault="00E935D7" w:rsidP="00550BC3">
            <w:pPr>
              <w:spacing w:line="276" w:lineRule="auto"/>
              <w:jc w:val="righ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zł</w:t>
            </w:r>
          </w:p>
        </w:tc>
      </w:tr>
    </w:tbl>
    <w:p w:rsidR="00E935D7" w:rsidRPr="00947339" w:rsidRDefault="00E935D7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</w:p>
    <w:p w:rsidR="00E935D7" w:rsidRPr="0014269D" w:rsidRDefault="00E935D7" w:rsidP="00947339">
      <w:pPr>
        <w:tabs>
          <w:tab w:val="left" w:pos="567"/>
        </w:tabs>
        <w:spacing w:line="276" w:lineRule="auto"/>
        <w:jc w:val="left"/>
        <w:rPr>
          <w:rFonts w:cs="Arial"/>
          <w:b/>
          <w:i/>
          <w:sz w:val="24"/>
        </w:rPr>
      </w:pPr>
      <w:r w:rsidRPr="0014269D">
        <w:rPr>
          <w:rFonts w:cs="Arial"/>
          <w:b/>
          <w:i/>
          <w:sz w:val="24"/>
        </w:rPr>
        <w:t>*</w:t>
      </w:r>
      <w:r w:rsidRPr="0014269D">
        <w:rPr>
          <w:rFonts w:cs="Arial"/>
          <w:b/>
          <w:i/>
          <w:sz w:val="24"/>
        </w:rPr>
        <w:tab/>
        <w:t>niepotrzebne skreślić</w:t>
      </w:r>
    </w:p>
    <w:p w:rsidR="00E935D7" w:rsidRPr="00947339" w:rsidRDefault="00E935D7" w:rsidP="00B74BE5">
      <w:pPr>
        <w:tabs>
          <w:tab w:val="left" w:pos="567"/>
        </w:tabs>
        <w:spacing w:line="276" w:lineRule="auto"/>
        <w:jc w:val="left"/>
        <w:rPr>
          <w:rFonts w:cs="Arial"/>
          <w:sz w:val="24"/>
        </w:rPr>
      </w:pPr>
      <w:r>
        <w:rPr>
          <w:rFonts w:cs="Arial"/>
          <w:b/>
          <w:sz w:val="24"/>
        </w:rPr>
        <w:br/>
      </w:r>
      <w:r>
        <w:rPr>
          <w:rStyle w:val="bold"/>
          <w:rFonts w:cs="Arial"/>
          <w:sz w:val="24"/>
        </w:rPr>
        <w:t xml:space="preserve">6. </w:t>
      </w: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FootnoteReference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>
        <w:rPr>
          <w:rFonts w:cs="Arial"/>
          <w:sz w:val="24"/>
        </w:rPr>
        <w:br/>
      </w:r>
    </w:p>
    <w:p w:rsidR="00E935D7" w:rsidRPr="00947339" w:rsidRDefault="00E935D7" w:rsidP="00D83C33">
      <w:pPr>
        <w:spacing w:line="276" w:lineRule="auto"/>
        <w:jc w:val="left"/>
        <w:rPr>
          <w:rFonts w:cs="Arial"/>
          <w:sz w:val="24"/>
        </w:rPr>
      </w:pPr>
      <w:r w:rsidRPr="00D83C33">
        <w:rPr>
          <w:rFonts w:cs="Arial"/>
          <w:b/>
          <w:sz w:val="24"/>
        </w:rPr>
        <w:t>7.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 xml:space="preserve">Informujemy, że zapoznaliśmy się z dokumentami </w:t>
      </w:r>
      <w:r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>
        <w:rPr>
          <w:rFonts w:cs="Arial"/>
          <w:sz w:val="24"/>
        </w:rPr>
        <w:br/>
      </w:r>
    </w:p>
    <w:p w:rsidR="00E935D7" w:rsidRPr="00B64561" w:rsidRDefault="00E935D7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8.</w:t>
      </w:r>
      <w:r>
        <w:rPr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>
        <w:rPr>
          <w:rFonts w:cs="Arial"/>
          <w:sz w:val="24"/>
        </w:rPr>
        <w:br/>
      </w:r>
    </w:p>
    <w:p w:rsidR="00E935D7" w:rsidRDefault="00E935D7" w:rsidP="00595C64">
      <w:pPr>
        <w:spacing w:line="276" w:lineRule="auto"/>
        <w:jc w:val="left"/>
        <w:rPr>
          <w:rFonts w:cs="Arial"/>
          <w:sz w:val="24"/>
        </w:rPr>
      </w:pPr>
      <w:r w:rsidRPr="00595C64">
        <w:rPr>
          <w:rFonts w:cs="Arial"/>
          <w:b/>
          <w:sz w:val="24"/>
        </w:rPr>
        <w:t>9.</w:t>
      </w:r>
      <w:r>
        <w:rPr>
          <w:rFonts w:cs="Arial"/>
          <w:sz w:val="24"/>
        </w:rPr>
        <w:t xml:space="preserve"> O</w:t>
      </w:r>
      <w:r w:rsidRPr="00947339">
        <w:rPr>
          <w:rFonts w:cs="Arial"/>
          <w:sz w:val="24"/>
        </w:rPr>
        <w:t>świadczamy, iż należymy do następującej kategorii wykonawców</w:t>
      </w:r>
      <w:r>
        <w:rPr>
          <w:rFonts w:cs="Arial"/>
          <w:sz w:val="24"/>
        </w:rPr>
        <w:t xml:space="preserve"> [właściwe zaznaczyć]</w:t>
      </w:r>
      <w:r w:rsidRPr="00947339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6804"/>
      </w:tblGrid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mikroprzedsiębiorstwo</w:t>
            </w:r>
          </w:p>
        </w:tc>
      </w:tr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małe przedsiębiorstwo</w:t>
            </w:r>
          </w:p>
        </w:tc>
      </w:tr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średnie przedsiębiorstwo</w:t>
            </w:r>
          </w:p>
        </w:tc>
      </w:tr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jednoosobowa działalność gospodarcza</w:t>
            </w:r>
          </w:p>
        </w:tc>
      </w:tr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osoba fizyczna nieprowadząca działalności gospodarczej</w:t>
            </w:r>
          </w:p>
        </w:tc>
      </w:tr>
      <w:tr w:rsidR="00E935D7" w:rsidTr="00550BC3">
        <w:tc>
          <w:tcPr>
            <w:tcW w:w="7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</w:p>
        </w:tc>
        <w:tc>
          <w:tcPr>
            <w:tcW w:w="6804" w:type="dxa"/>
          </w:tcPr>
          <w:p w:rsidR="00E935D7" w:rsidRPr="00550BC3" w:rsidRDefault="00E935D7" w:rsidP="00550BC3">
            <w:pPr>
              <w:spacing w:line="276" w:lineRule="auto"/>
              <w:jc w:val="left"/>
              <w:rPr>
                <w:rFonts w:cs="Arial"/>
                <w:sz w:val="24"/>
              </w:rPr>
            </w:pPr>
            <w:r w:rsidRPr="00550BC3">
              <w:rPr>
                <w:rFonts w:cs="Arial"/>
                <w:sz w:val="24"/>
              </w:rPr>
              <w:t>inny rodzaj</w:t>
            </w:r>
          </w:p>
        </w:tc>
      </w:tr>
    </w:tbl>
    <w:p w:rsidR="00E935D7" w:rsidRDefault="00E935D7" w:rsidP="0014269D">
      <w:pPr>
        <w:pStyle w:val="ListParagraph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br/>
      </w:r>
      <w:r w:rsidRPr="009E46A2">
        <w:rPr>
          <w:rFonts w:ascii="Arial" w:hAnsi="Arial" w:cs="Arial"/>
          <w:color w:val="000000"/>
          <w:sz w:val="24"/>
          <w:szCs w:val="24"/>
        </w:rPr>
        <w:t>w przypadku braku zaznaczenia którejkolwiek odpowiedzi Zamawiający będzie przyjmował, iż Wykonawca należy do kategorii mikroprzedsiębiorstw</w:t>
      </w:r>
      <w:r w:rsidRPr="009E46A2">
        <w:rPr>
          <w:rFonts w:ascii="Arial" w:hAnsi="Arial" w:cs="Arial"/>
          <w:color w:val="000000"/>
          <w:sz w:val="24"/>
          <w:szCs w:val="24"/>
        </w:rPr>
        <w:br/>
        <w:t xml:space="preserve">Zamawiający wymaga udzielenie odpowiedzi na niniejsze pytanie ze względów na konieczność przekazywania informacji w tym </w:t>
      </w:r>
      <w:bookmarkStart w:id="4" w:name="_GoBack"/>
      <w:bookmarkEnd w:id="4"/>
      <w:r w:rsidRPr="009E46A2">
        <w:rPr>
          <w:rFonts w:ascii="Arial" w:hAnsi="Arial" w:cs="Arial"/>
          <w:color w:val="000000"/>
          <w:sz w:val="24"/>
          <w:szCs w:val="24"/>
        </w:rPr>
        <w:t>zakresie Prezesowi Urzędu Zamówień Publicznych)</w:t>
      </w:r>
      <w:bookmarkEnd w:id="1"/>
    </w:p>
    <w:p w:rsidR="00E935D7" w:rsidRPr="0014269D" w:rsidRDefault="00E935D7" w:rsidP="0014269D">
      <w:pPr>
        <w:pStyle w:val="ListParagraph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14269D">
        <w:rPr>
          <w:rFonts w:ascii="Arial" w:hAnsi="Arial" w:cs="Arial"/>
          <w:iCs/>
          <w:color w:val="FF0000"/>
          <w:sz w:val="24"/>
        </w:rPr>
        <w:t>Niniejszy dokument w postaci elektronicznej należy opatrzyć kwalifikowanym podpisem elektronicznym lub podpisem zaufanym lub podpisem osobistym przez osobę lub osoby uprawnione do reprezentowania.</w:t>
      </w:r>
    </w:p>
    <w:p w:rsidR="00E935D7" w:rsidRPr="009E46A2" w:rsidRDefault="00E935D7" w:rsidP="006C0366">
      <w:pPr>
        <w:pStyle w:val="ListParagraph"/>
        <w:ind w:left="0"/>
        <w:rPr>
          <w:rFonts w:cs="Arial"/>
          <w:color w:val="000000"/>
          <w:sz w:val="24"/>
        </w:rPr>
      </w:pPr>
    </w:p>
    <w:sectPr w:rsidR="00E935D7" w:rsidRPr="009E46A2" w:rsidSect="00B80F48">
      <w:footerReference w:type="default" r:id="rId7"/>
      <w:headerReference w:type="first" r:id="rId8"/>
      <w:footerReference w:type="first" r:id="rId9"/>
      <w:pgSz w:w="11907" w:h="16840" w:code="9"/>
      <w:pgMar w:top="426" w:right="1417" w:bottom="142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5D7" w:rsidRDefault="00E935D7">
      <w:r>
        <w:separator/>
      </w:r>
    </w:p>
  </w:endnote>
  <w:endnote w:type="continuationSeparator" w:id="0">
    <w:p w:rsidR="00E935D7" w:rsidRDefault="00E93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5D7" w:rsidRDefault="00E935D7">
    <w:pPr>
      <w:pStyle w:val="Footer"/>
      <w:jc w:val="right"/>
    </w:pPr>
    <w:fldSimple w:instr="PAGE   \* MERGEFORMAT">
      <w:r>
        <w:rPr>
          <w:noProof/>
        </w:rPr>
        <w:t>3</w:t>
      </w:r>
    </w:fldSimple>
  </w:p>
  <w:p w:rsidR="00E935D7" w:rsidRDefault="00E935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5D7" w:rsidRDefault="00E935D7">
    <w:pPr>
      <w:pStyle w:val="Footer"/>
      <w:jc w:val="right"/>
    </w:pPr>
    <w:fldSimple w:instr="PAGE   \* MERGEFORMAT">
      <w:r>
        <w:rPr>
          <w:noProof/>
        </w:rPr>
        <w:t>1</w:t>
      </w:r>
    </w:fldSimple>
  </w:p>
  <w:p w:rsidR="00E935D7" w:rsidRDefault="00E935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5D7" w:rsidRDefault="00E935D7">
      <w:r>
        <w:separator/>
      </w:r>
    </w:p>
  </w:footnote>
  <w:footnote w:type="continuationSeparator" w:id="0">
    <w:p w:rsidR="00E935D7" w:rsidRDefault="00E93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5D7" w:rsidRDefault="00E935D7" w:rsidP="0014269D">
    <w:pPr>
      <w:pStyle w:val="Header"/>
      <w:ind w:left="-360" w:hanging="180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91.25pt;height:51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cs="Times New Roman"/>
      </w:rPr>
    </w:lvl>
  </w:abstractNum>
  <w:abstractNum w:abstractNumId="4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682567"/>
    <w:multiLevelType w:val="hybridMultilevel"/>
    <w:tmpl w:val="5CAE0790"/>
    <w:lvl w:ilvl="0" w:tplc="742E701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3C346049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452524"/>
    <w:multiLevelType w:val="hybridMultilevel"/>
    <w:tmpl w:val="2C60C6F0"/>
    <w:lvl w:ilvl="0" w:tplc="6BEA5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8745A40"/>
    <w:multiLevelType w:val="hybridMultilevel"/>
    <w:tmpl w:val="482886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rFonts w:cs="Times New Roman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  <w:vertAlign w:val="baseline"/>
      </w:rPr>
    </w:lvl>
  </w:abstractNum>
  <w:abstractNum w:abstractNumId="26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>
    <w:nsid w:val="5F382E8D"/>
    <w:multiLevelType w:val="hybridMultilevel"/>
    <w:tmpl w:val="B7AE09AC"/>
    <w:lvl w:ilvl="0" w:tplc="6BEA5A6E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16"/>
  </w:num>
  <w:num w:numId="5">
    <w:abstractNumId w:val="26"/>
  </w:num>
  <w:num w:numId="6">
    <w:abstractNumId w:val="33"/>
  </w:num>
  <w:num w:numId="7">
    <w:abstractNumId w:val="23"/>
  </w:num>
  <w:num w:numId="8">
    <w:abstractNumId w:val="6"/>
  </w:num>
  <w:num w:numId="9">
    <w:abstractNumId w:val="31"/>
  </w:num>
  <w:num w:numId="10">
    <w:abstractNumId w:val="10"/>
  </w:num>
  <w:num w:numId="11">
    <w:abstractNumId w:val="30"/>
  </w:num>
  <w:num w:numId="12">
    <w:abstractNumId w:val="7"/>
  </w:num>
  <w:num w:numId="13">
    <w:abstractNumId w:val="17"/>
  </w:num>
  <w:num w:numId="14">
    <w:abstractNumId w:val="19"/>
  </w:num>
  <w:num w:numId="15">
    <w:abstractNumId w:val="13"/>
  </w:num>
  <w:num w:numId="16">
    <w:abstractNumId w:val="14"/>
  </w:num>
  <w:num w:numId="17">
    <w:abstractNumId w:val="32"/>
  </w:num>
  <w:num w:numId="18">
    <w:abstractNumId w:val="20"/>
  </w:num>
  <w:num w:numId="19">
    <w:abstractNumId w:val="25"/>
  </w:num>
  <w:num w:numId="20">
    <w:abstractNumId w:val="4"/>
  </w:num>
  <w:num w:numId="21">
    <w:abstractNumId w:val="27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8"/>
  </w:num>
  <w:num w:numId="26">
    <w:abstractNumId w:val="21"/>
  </w:num>
  <w:num w:numId="27">
    <w:abstractNumId w:val="15"/>
  </w:num>
  <w:num w:numId="28">
    <w:abstractNumId w:val="1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189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6FDD"/>
    <w:rsid w:val="00037806"/>
    <w:rsid w:val="0004009A"/>
    <w:rsid w:val="00040621"/>
    <w:rsid w:val="000411CB"/>
    <w:rsid w:val="0004176D"/>
    <w:rsid w:val="00042077"/>
    <w:rsid w:val="00042DBB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47F70"/>
    <w:rsid w:val="000505D0"/>
    <w:rsid w:val="00051FBC"/>
    <w:rsid w:val="00052443"/>
    <w:rsid w:val="00052546"/>
    <w:rsid w:val="0005749B"/>
    <w:rsid w:val="000601E5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601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949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3F2C"/>
    <w:rsid w:val="000F42EE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269D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57EB8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5C7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4C7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B73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6CD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662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15A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620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BCD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DB2"/>
    <w:rsid w:val="004B7E3E"/>
    <w:rsid w:val="004B7FF4"/>
    <w:rsid w:val="004C08CC"/>
    <w:rsid w:val="004C0A15"/>
    <w:rsid w:val="004C0AB1"/>
    <w:rsid w:val="004C0B5F"/>
    <w:rsid w:val="004C1935"/>
    <w:rsid w:val="004C1A8E"/>
    <w:rsid w:val="004C1F59"/>
    <w:rsid w:val="004C287E"/>
    <w:rsid w:val="004C3999"/>
    <w:rsid w:val="004C41C4"/>
    <w:rsid w:val="004C490D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2C77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0BC3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A0A"/>
    <w:rsid w:val="00562965"/>
    <w:rsid w:val="005633B6"/>
    <w:rsid w:val="00563BF1"/>
    <w:rsid w:val="00563DA6"/>
    <w:rsid w:val="0056427E"/>
    <w:rsid w:val="00564863"/>
    <w:rsid w:val="00564EA6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5C64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32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0A0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35B8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0366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C89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6FD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8A5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059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5E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A8E"/>
    <w:rsid w:val="00865B50"/>
    <w:rsid w:val="00865E0E"/>
    <w:rsid w:val="00865E95"/>
    <w:rsid w:val="00865FE8"/>
    <w:rsid w:val="00866094"/>
    <w:rsid w:val="008660A2"/>
    <w:rsid w:val="0086686E"/>
    <w:rsid w:val="0086708C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5D36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3C48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283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46A2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364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577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8B7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4BE5"/>
    <w:rsid w:val="00B7568C"/>
    <w:rsid w:val="00B75B0C"/>
    <w:rsid w:val="00B77524"/>
    <w:rsid w:val="00B77EEC"/>
    <w:rsid w:val="00B80CB9"/>
    <w:rsid w:val="00B80F48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BD7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958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5F6A"/>
    <w:rsid w:val="00C36C6F"/>
    <w:rsid w:val="00C36E3B"/>
    <w:rsid w:val="00C37445"/>
    <w:rsid w:val="00C3759A"/>
    <w:rsid w:val="00C4059E"/>
    <w:rsid w:val="00C408D3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5B2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114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389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18D0"/>
    <w:rsid w:val="00D42311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3C33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5E8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517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5D7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4FE5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2C6C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77A24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51F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6282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B6282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58A5"/>
    <w:rPr>
      <w:rFonts w:ascii="Cambria" w:hAnsi="Cambria" w:cs="Times New Roman"/>
      <w:b/>
      <w:bCs/>
      <w:color w:val="000000"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58A5"/>
    <w:rPr>
      <w:rFonts w:ascii="Cambria" w:hAnsi="Cambria" w:cs="Times New Roman"/>
      <w:b/>
      <w:bCs/>
      <w:i/>
      <w:iCs/>
      <w:color w:val="00000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58A5"/>
    <w:rPr>
      <w:rFonts w:ascii="Cambria" w:hAnsi="Cambria" w:cs="Times New Roman"/>
      <w:b/>
      <w:bCs/>
      <w:color w:val="00000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58A5"/>
    <w:rPr>
      <w:rFonts w:ascii="Calibri" w:hAnsi="Calibri" w:cs="Times New Roman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58A5"/>
    <w:rPr>
      <w:rFonts w:ascii="Calibri" w:hAnsi="Calibri" w:cs="Times New Roman"/>
      <w:b/>
      <w:bCs/>
      <w:i/>
      <w:iCs/>
      <w:color w:val="000000"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58A5"/>
    <w:rPr>
      <w:rFonts w:ascii="Calibri" w:hAnsi="Calibri" w:cs="Times New Roman"/>
      <w:b/>
      <w:bCs/>
      <w:color w:val="00000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58A5"/>
    <w:rPr>
      <w:rFonts w:ascii="Calibri" w:hAnsi="Calibri" w:cs="Times New Roman"/>
      <w:color w:val="00000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58A5"/>
    <w:rPr>
      <w:rFonts w:ascii="Calibri" w:hAnsi="Calibri" w:cs="Times New Roman"/>
      <w:i/>
      <w:iCs/>
      <w:color w:val="00000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958A5"/>
    <w:rPr>
      <w:rFonts w:ascii="Cambria" w:hAnsi="Cambria" w:cs="Times New Roman"/>
      <w:color w:val="000000"/>
      <w:lang w:eastAsia="en-US"/>
    </w:rPr>
  </w:style>
  <w:style w:type="paragraph" w:customStyle="1" w:styleId="tytu">
    <w:name w:val="tytuł"/>
    <w:basedOn w:val="Normal"/>
    <w:next w:val="Normal"/>
    <w:autoRedefine/>
    <w:uiPriority w:val="99"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itle">
    <w:name w:val="Title"/>
    <w:basedOn w:val="Normal"/>
    <w:link w:val="TitleChar"/>
    <w:uiPriority w:val="99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7958A5"/>
    <w:rPr>
      <w:rFonts w:ascii="Cambria" w:hAnsi="Cambria" w:cs="Times New Roman"/>
      <w:b/>
      <w:bCs/>
      <w:color w:val="000000"/>
      <w:kern w:val="28"/>
      <w:sz w:val="32"/>
      <w:szCs w:val="32"/>
      <w:lang w:eastAsia="en-US"/>
    </w:rPr>
  </w:style>
  <w:style w:type="character" w:customStyle="1" w:styleId="TytuZnak">
    <w:name w:val="Tytuł Znak"/>
    <w:uiPriority w:val="99"/>
    <w:rsid w:val="007B6282"/>
    <w:rPr>
      <w:sz w:val="28"/>
      <w:lang w:val="pl-PL" w:eastAsia="pl-PL"/>
    </w:rPr>
  </w:style>
  <w:style w:type="paragraph" w:styleId="BodyText">
    <w:name w:val="Body Text"/>
    <w:basedOn w:val="Normal"/>
    <w:link w:val="BodyTextChar"/>
    <w:uiPriority w:val="99"/>
    <w:semiHidden/>
    <w:rsid w:val="007B6282"/>
    <w:rPr>
      <w:rFonts w:cs="Arial"/>
      <w:color w:val="auto"/>
      <w:sz w:val="24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4CF8"/>
    <w:rPr>
      <w:rFonts w:ascii="Arial" w:hAnsi="Arial" w:cs="Times New Roman"/>
      <w:sz w:val="24"/>
      <w:lang w:val="pl-PL" w:eastAsia="pl-PL"/>
    </w:rPr>
  </w:style>
  <w:style w:type="character" w:customStyle="1" w:styleId="tekstdokbold">
    <w:name w:val="tekst dok. bold"/>
    <w:uiPriority w:val="99"/>
    <w:rsid w:val="007B6282"/>
    <w:rPr>
      <w:b/>
    </w:rPr>
  </w:style>
  <w:style w:type="paragraph" w:customStyle="1" w:styleId="tekstdokumentu">
    <w:name w:val="tekst dokumentu"/>
    <w:basedOn w:val="Normal"/>
    <w:autoRedefine/>
    <w:uiPriority w:val="99"/>
    <w:rsid w:val="0014269D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BodyTextIndent">
    <w:name w:val="Body Text Indent"/>
    <w:basedOn w:val="Normal"/>
    <w:link w:val="BodyTextIndentChar"/>
    <w:uiPriority w:val="99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958A5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rsid w:val="007B6282"/>
    <w:pPr>
      <w:spacing w:before="120"/>
    </w:pPr>
    <w:rPr>
      <w:i/>
      <w:iCs/>
      <w:lang w:eastAsia="pl-PL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958A5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B6282"/>
    <w:pPr>
      <w:ind w:left="360" w:hanging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958A5"/>
    <w:rPr>
      <w:rFonts w:ascii="Arial" w:hAnsi="Arial" w:cs="Times New Roman"/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7B6282"/>
    <w:pPr>
      <w:ind w:left="720" w:hanging="72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958A5"/>
    <w:rPr>
      <w:rFonts w:ascii="Arial" w:hAnsi="Arial" w:cs="Times New Roman"/>
      <w:color w:val="000000"/>
      <w:sz w:val="16"/>
      <w:szCs w:val="16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7B6282"/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958A5"/>
    <w:rPr>
      <w:rFonts w:ascii="Arial" w:hAnsi="Arial" w:cs="Times New Roman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uiPriority w:val="99"/>
    <w:rsid w:val="007B6282"/>
    <w:rPr>
      <w:sz w:val="24"/>
      <w:lang w:val="pl-PL" w:eastAsia="en-US"/>
    </w:rPr>
  </w:style>
  <w:style w:type="paragraph" w:styleId="Footer">
    <w:name w:val="footer"/>
    <w:basedOn w:val="Normal"/>
    <w:link w:val="Foot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58A5"/>
    <w:rPr>
      <w:rFonts w:ascii="Arial" w:hAnsi="Arial" w:cs="Times New Roman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semiHidden/>
    <w:rsid w:val="0048648B"/>
    <w:rPr>
      <w:rFonts w:cs="Times New Roman"/>
      <w:sz w:val="20"/>
    </w:rPr>
  </w:style>
  <w:style w:type="character" w:styleId="Hyperlink">
    <w:name w:val="Hyperlink"/>
    <w:basedOn w:val="DefaultParagraphFont"/>
    <w:uiPriority w:val="99"/>
    <w:semiHidden/>
    <w:rsid w:val="007B628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B628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E3DB4"/>
    <w:rPr>
      <w:rFonts w:ascii="Arial" w:hAnsi="Arial" w:cs="Times New Roman"/>
      <w:color w:val="000000"/>
      <w:sz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B628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E5CB9"/>
    <w:rPr>
      <w:rFonts w:ascii="Arial" w:hAnsi="Arial" w:cs="Times New Roman"/>
      <w:color w:val="000000"/>
      <w:lang w:eastAsia="en-US"/>
    </w:rPr>
  </w:style>
  <w:style w:type="paragraph" w:styleId="NormalWeb">
    <w:name w:val="Normal (Web)"/>
    <w:basedOn w:val="Normal"/>
    <w:uiPriority w:val="99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uiPriority w:val="99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7B6282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58A5"/>
    <w:rPr>
      <w:rFonts w:cs="Times New Roman"/>
      <w:color w:val="000000"/>
      <w:sz w:val="2"/>
      <w:lang w:eastAsia="en-US"/>
    </w:rPr>
  </w:style>
  <w:style w:type="paragraph" w:customStyle="1" w:styleId="Poziom2">
    <w:name w:val="#Poziom 2"/>
    <w:basedOn w:val="Normal"/>
    <w:uiPriority w:val="99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Strong">
    <w:name w:val="Strong"/>
    <w:aliases w:val="Normalny + Arial,10 pt,Rozstrzelone o  0,1 pt"/>
    <w:basedOn w:val="DefaultParagraphFont"/>
    <w:uiPriority w:val="99"/>
    <w:qFormat/>
    <w:rsid w:val="002B48AF"/>
    <w:rPr>
      <w:rFonts w:ascii="Times New Roman" w:hAnsi="Times New Roman" w:cs="Times New Roman"/>
      <w:b/>
      <w:sz w:val="24"/>
    </w:rPr>
  </w:style>
  <w:style w:type="paragraph" w:customStyle="1" w:styleId="Styl1">
    <w:name w:val="Styl1"/>
    <w:basedOn w:val="Normal"/>
    <w:uiPriority w:val="99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1">
    <w:name w:val="Znak1"/>
    <w:basedOn w:val="Normal"/>
    <w:uiPriority w:val="99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Emphasis">
    <w:name w:val="Emphasis"/>
    <w:basedOn w:val="DefaultParagraphFont"/>
    <w:uiPriority w:val="99"/>
    <w:qFormat/>
    <w:rsid w:val="007B6282"/>
    <w:rPr>
      <w:rFonts w:cs="Times New Roman"/>
      <w:i/>
    </w:rPr>
  </w:style>
  <w:style w:type="character" w:customStyle="1" w:styleId="linola1">
    <w:name w:val="linola1"/>
    <w:uiPriority w:val="99"/>
    <w:rsid w:val="007B6282"/>
    <w:rPr>
      <w:rFonts w:ascii="Tahoma" w:hAnsi="Tahoma"/>
      <w:b/>
      <w:color w:val="0C479D"/>
      <w:sz w:val="17"/>
    </w:rPr>
  </w:style>
  <w:style w:type="paragraph" w:styleId="BalloonText">
    <w:name w:val="Balloon Text"/>
    <w:basedOn w:val="Normal"/>
    <w:link w:val="BalloonTextChar"/>
    <w:uiPriority w:val="99"/>
    <w:semiHidden/>
    <w:rsid w:val="007B62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8A5"/>
    <w:rPr>
      <w:rFonts w:cs="Times New Roman"/>
      <w:color w:val="000000"/>
      <w:sz w:val="2"/>
      <w:lang w:eastAsia="en-US"/>
    </w:rPr>
  </w:style>
  <w:style w:type="character" w:customStyle="1" w:styleId="StopkaZnak">
    <w:name w:val="Stopka Znak"/>
    <w:uiPriority w:val="99"/>
    <w:rsid w:val="007B6282"/>
    <w:rPr>
      <w:sz w:val="24"/>
      <w:lang w:eastAsia="en-US"/>
    </w:rPr>
  </w:style>
  <w:style w:type="paragraph" w:customStyle="1" w:styleId="Tretekstu">
    <w:name w:val="Treść tekstu"/>
    <w:basedOn w:val="Normal"/>
    <w:uiPriority w:val="99"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uiPriority w:val="99"/>
    <w:rsid w:val="00E43185"/>
    <w:rPr>
      <w:rFonts w:ascii="Arial" w:hAnsi="Arial"/>
      <w:sz w:val="14"/>
    </w:rPr>
  </w:style>
  <w:style w:type="table" w:styleId="TableGrid">
    <w:name w:val="Table Grid"/>
    <w:basedOn w:val="TableNormal"/>
    <w:uiPriority w:val="99"/>
    <w:rsid w:val="00DA59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uiPriority w:val="99"/>
    <w:rsid w:val="00DA59F4"/>
    <w:rPr>
      <w:vertAlign w:val="superscript"/>
    </w:rPr>
  </w:style>
  <w:style w:type="paragraph" w:customStyle="1" w:styleId="ZnakZnak1">
    <w:name w:val="Znak Znak1"/>
    <w:basedOn w:val="Normal"/>
    <w:uiPriority w:val="99"/>
    <w:rsid w:val="0081592E"/>
    <w:rPr>
      <w:rFonts w:cs="Arial"/>
      <w:lang w:eastAsia="pl-PL"/>
    </w:rPr>
  </w:style>
  <w:style w:type="paragraph" w:styleId="EndnoteText">
    <w:name w:val="endnote text"/>
    <w:basedOn w:val="Normal"/>
    <w:link w:val="EndnoteTextChar"/>
    <w:uiPriority w:val="99"/>
    <w:semiHidden/>
    <w:rsid w:val="00CC50FA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958A5"/>
    <w:rPr>
      <w:rFonts w:ascii="Arial" w:hAnsi="Arial" w:cs="Times New Roman"/>
      <w:color w:val="000000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rsid w:val="00CC50FA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4B0CBB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semiHidden/>
    <w:rsid w:val="004B0CBB"/>
    <w:rPr>
      <w:color w:val="auto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A2E70"/>
    <w:rPr>
      <w:rFonts w:ascii="Tahoma" w:hAnsi="Tahoma" w:cs="Times New Roman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F325C"/>
    <w:rPr>
      <w:rFonts w:ascii="Arial" w:hAnsi="Arial"/>
      <w:b/>
      <w:lang w:val="pl-PL" w:eastAsia="en-US"/>
    </w:rPr>
  </w:style>
  <w:style w:type="character" w:styleId="FollowedHyperlink">
    <w:name w:val="FollowedHyperlink"/>
    <w:basedOn w:val="DefaultParagraphFont"/>
    <w:uiPriority w:val="99"/>
    <w:rsid w:val="00A63398"/>
    <w:rPr>
      <w:rFonts w:cs="Times New Roman"/>
      <w:color w:val="800080"/>
      <w:u w:val="single"/>
    </w:rPr>
  </w:style>
  <w:style w:type="paragraph" w:styleId="TOC1">
    <w:name w:val="toc 1"/>
    <w:basedOn w:val="Heading5"/>
    <w:next w:val="Normal"/>
    <w:autoRedefine/>
    <w:uiPriority w:val="99"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uiPriority w:val="99"/>
    <w:rsid w:val="00933C8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"/>
    <w:uiPriority w:val="99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CommentTextChar1">
    <w:name w:val="Comment Text Char1"/>
    <w:link w:val="CommentText"/>
    <w:uiPriority w:val="99"/>
    <w:semiHidden/>
    <w:locked/>
    <w:rsid w:val="00BF325C"/>
    <w:rPr>
      <w:rFonts w:ascii="Arial" w:hAnsi="Arial"/>
      <w:lang w:val="pl-PL" w:eastAsia="en-US"/>
    </w:rPr>
  </w:style>
  <w:style w:type="paragraph" w:customStyle="1" w:styleId="Akapitzlist11">
    <w:name w:val="Akapit z listą11"/>
    <w:basedOn w:val="Normal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1">
    <w:name w:val="Znak Znak11"/>
    <w:uiPriority w:val="99"/>
    <w:semiHidden/>
    <w:locked/>
    <w:rsid w:val="00856CC4"/>
    <w:rPr>
      <w:rFonts w:ascii="Arial" w:hAnsi="Arial"/>
      <w:lang w:val="pl-PL" w:eastAsia="en-US"/>
    </w:rPr>
  </w:style>
  <w:style w:type="paragraph" w:styleId="ListParagraph">
    <w:name w:val="List Paragraph"/>
    <w:aliases w:val="CW_Lista,Numerowanie,Akapit z listą BS,L1,Akapit z listą5,T_SZ_List Paragraph,normalny tekst,Wypunktowanie,2 heading,A_wyliczenie,K-P_odwolanie,maz_wyliczenie,opis dzialania,wypunktowanie"/>
    <w:basedOn w:val="Normal"/>
    <w:link w:val="ListParagraphChar"/>
    <w:uiPriority w:val="99"/>
    <w:qFormat/>
    <w:rsid w:val="00B51B11"/>
    <w:pPr>
      <w:suppressAutoHyphens/>
      <w:spacing w:after="200" w:line="276" w:lineRule="auto"/>
      <w:ind w:left="720"/>
      <w:jc w:val="left"/>
    </w:pPr>
    <w:rPr>
      <w:rFonts w:ascii="Calibri" w:hAnsi="Calibri"/>
      <w:color w:val="auto"/>
      <w:sz w:val="22"/>
      <w:szCs w:val="20"/>
      <w:lang w:eastAsia="ar-SA"/>
    </w:rPr>
  </w:style>
  <w:style w:type="paragraph" w:customStyle="1" w:styleId="Zawartotabeli">
    <w:name w:val="Zawartość tabeli"/>
    <w:basedOn w:val="Normal"/>
    <w:uiPriority w:val="99"/>
    <w:rsid w:val="00E94388"/>
    <w:pPr>
      <w:widowControl w:val="0"/>
      <w:suppressLineNumbers/>
      <w:suppressAutoHyphens/>
      <w:spacing w:line="240" w:lineRule="auto"/>
      <w:jc w:val="left"/>
    </w:pPr>
    <w:rPr>
      <w:color w:val="auto"/>
      <w:lang w:eastAsia="ar-SA"/>
    </w:rPr>
  </w:style>
  <w:style w:type="character" w:customStyle="1" w:styleId="ListParagraphChar">
    <w:name w:val="List Paragraph Char"/>
    <w:aliases w:val="CW_Lista Char,Numerowanie Char,Akapit z listą BS Char,L1 Char,Akapit z listą5 Char,T_SZ_List Paragraph Char,normalny tekst Char,Wypunktowanie Char,2 heading Char,A_wyliczenie Char,K-P_odwolanie Char,maz_wyliczenie Char"/>
    <w:link w:val="ListParagraph"/>
    <w:uiPriority w:val="99"/>
    <w:locked/>
    <w:rsid w:val="006E77BB"/>
    <w:rPr>
      <w:rFonts w:ascii="Calibri" w:hAnsi="Calibri"/>
      <w:sz w:val="22"/>
      <w:lang w:eastAsia="ar-SA" w:bidi="ar-SA"/>
    </w:rPr>
  </w:style>
  <w:style w:type="character" w:customStyle="1" w:styleId="bold">
    <w:name w:val="bold"/>
    <w:uiPriority w:val="99"/>
    <w:rsid w:val="00F60D2F"/>
    <w:rPr>
      <w:b/>
    </w:rPr>
  </w:style>
  <w:style w:type="character" w:styleId="FootnoteReference">
    <w:name w:val="footnote reference"/>
    <w:basedOn w:val="DefaultParagraphFont"/>
    <w:uiPriority w:val="99"/>
    <w:rsid w:val="00F60D2F"/>
    <w:rPr>
      <w:rFonts w:cs="Times New Roman"/>
      <w:vertAlign w:val="superscript"/>
    </w:rPr>
  </w:style>
  <w:style w:type="character" w:customStyle="1" w:styleId="FontStyle97">
    <w:name w:val="Font Style97"/>
    <w:uiPriority w:val="99"/>
    <w:rsid w:val="00357D9D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89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89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9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88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90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90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9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89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91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888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99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9989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99992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591</Words>
  <Characters>3549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bartlomiej.michalak</dc:creator>
  <cp:keywords/>
  <dc:description/>
  <cp:lastModifiedBy>ksam</cp:lastModifiedBy>
  <cp:revision>5</cp:revision>
  <cp:lastPrinted>2016-10-18T10:10:00Z</cp:lastPrinted>
  <dcterms:created xsi:type="dcterms:W3CDTF">2026-02-10T13:39:00Z</dcterms:created>
  <dcterms:modified xsi:type="dcterms:W3CDTF">2026-02-12T06:44:00Z</dcterms:modified>
</cp:coreProperties>
</file>